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F0" w:rsidRPr="00091B27" w:rsidRDefault="003137F0" w:rsidP="003137F0">
      <w:pPr>
        <w:spacing w:line="276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Содержание</w:t>
      </w:r>
    </w:p>
    <w:tbl>
      <w:tblPr>
        <w:tblStyle w:val="af0"/>
        <w:tblW w:w="5092" w:type="pct"/>
        <w:tblLayout w:type="fixed"/>
        <w:tblLook w:val="04A0"/>
      </w:tblPr>
      <w:tblGrid>
        <w:gridCol w:w="1527"/>
        <w:gridCol w:w="7087"/>
        <w:gridCol w:w="1132"/>
      </w:tblGrid>
      <w:tr w:rsidR="003137F0" w:rsidRPr="00953E31" w:rsidTr="00B41A9B">
        <w:tc>
          <w:tcPr>
            <w:tcW w:w="783" w:type="pct"/>
          </w:tcPr>
          <w:p w:rsidR="003137F0" w:rsidRPr="00953E31" w:rsidRDefault="003137F0" w:rsidP="00235DE8">
            <w:pPr>
              <w:spacing w:line="360" w:lineRule="auto"/>
              <w:jc w:val="center"/>
              <w:rPr>
                <w:b/>
                <w:sz w:val="28"/>
              </w:rPr>
            </w:pPr>
            <w:r w:rsidRPr="00B41A9B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3636" w:type="pct"/>
          </w:tcPr>
          <w:p w:rsidR="003137F0" w:rsidRPr="00953E31" w:rsidRDefault="003137F0" w:rsidP="00235DE8">
            <w:pPr>
              <w:spacing w:line="360" w:lineRule="auto"/>
              <w:jc w:val="center"/>
              <w:rPr>
                <w:b/>
                <w:sz w:val="28"/>
              </w:rPr>
            </w:pPr>
            <w:r w:rsidRPr="00B41A9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81" w:type="pct"/>
          </w:tcPr>
          <w:p w:rsidR="003137F0" w:rsidRPr="00B41A9B" w:rsidRDefault="003137F0" w:rsidP="00235DE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B41A9B">
              <w:rPr>
                <w:b/>
                <w:sz w:val="20"/>
                <w:szCs w:val="20"/>
              </w:rPr>
              <w:t>Страница</w:t>
            </w:r>
          </w:p>
        </w:tc>
      </w:tr>
      <w:tr w:rsidR="002A2342" w:rsidTr="00B41A9B">
        <w:trPr>
          <w:trHeight w:val="291"/>
        </w:trPr>
        <w:tc>
          <w:tcPr>
            <w:tcW w:w="783" w:type="pct"/>
            <w:vAlign w:val="center"/>
          </w:tcPr>
          <w:p w:rsidR="002A2342" w:rsidRPr="003418F6" w:rsidRDefault="002A2342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2A2342" w:rsidRPr="003418F6" w:rsidRDefault="002A2342" w:rsidP="00B41A9B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Содержание</w:t>
            </w:r>
          </w:p>
        </w:tc>
        <w:tc>
          <w:tcPr>
            <w:tcW w:w="581" w:type="pct"/>
            <w:vAlign w:val="center"/>
          </w:tcPr>
          <w:p w:rsidR="002A2342" w:rsidRPr="003418F6" w:rsidRDefault="002A2342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Состав проектной документации</w:t>
            </w:r>
            <w:r w:rsidR="002A2342" w:rsidRPr="003418F6">
              <w:rPr>
                <w:b/>
                <w:sz w:val="22"/>
                <w:szCs w:val="22"/>
              </w:rPr>
              <w:t xml:space="preserve"> входящей в комплект ВК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06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Пояснительная записка</w:t>
            </w:r>
            <w:r w:rsidR="002A2342" w:rsidRPr="003418F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70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1. </w:t>
            </w:r>
            <w:r w:rsidR="005A34B3" w:rsidRPr="003418F6">
              <w:rPr>
                <w:sz w:val="22"/>
                <w:szCs w:val="22"/>
              </w:rPr>
              <w:t xml:space="preserve">Общие </w:t>
            </w:r>
            <w:r w:rsidRPr="003418F6">
              <w:rPr>
                <w:sz w:val="22"/>
                <w:szCs w:val="22"/>
              </w:rPr>
              <w:t xml:space="preserve"> данные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05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7A2AD3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2. </w:t>
            </w:r>
            <w:r w:rsidR="007A2AD3">
              <w:rPr>
                <w:sz w:val="22"/>
                <w:szCs w:val="22"/>
              </w:rPr>
              <w:t>Внутренний противопожарный водопровод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8735B" w:rsidTr="00B41A9B">
        <w:tc>
          <w:tcPr>
            <w:tcW w:w="783" w:type="pct"/>
          </w:tcPr>
          <w:p w:rsidR="0078735B" w:rsidRPr="003418F6" w:rsidRDefault="0078735B" w:rsidP="00CB18E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</w:tcPr>
          <w:p w:rsidR="0078735B" w:rsidRPr="003418F6" w:rsidRDefault="004C0888" w:rsidP="00B41A9B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8735B" w:rsidRPr="003418F6">
              <w:rPr>
                <w:sz w:val="22"/>
                <w:szCs w:val="22"/>
              </w:rPr>
              <w:t>. Автоматизация</w:t>
            </w:r>
          </w:p>
        </w:tc>
        <w:tc>
          <w:tcPr>
            <w:tcW w:w="581" w:type="pct"/>
          </w:tcPr>
          <w:p w:rsidR="0078735B" w:rsidRPr="003418F6" w:rsidRDefault="0078735B" w:rsidP="00CB18E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EB589F" w:rsidRDefault="004C0888" w:rsidP="00145302">
            <w:pPr>
              <w:pStyle w:val="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3137F0" w:rsidRPr="00EB589F">
              <w:rPr>
                <w:color w:val="000000" w:themeColor="text1"/>
                <w:sz w:val="22"/>
                <w:szCs w:val="22"/>
              </w:rPr>
              <w:t xml:space="preserve">. </w:t>
            </w:r>
            <w:r w:rsidR="00145302" w:rsidRPr="00EB589F">
              <w:rPr>
                <w:color w:val="000000" w:themeColor="text1"/>
                <w:sz w:val="22"/>
                <w:szCs w:val="22"/>
              </w:rPr>
              <w:t>Рекомендации по инженерному оборудованию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45302" w:rsidTr="00F811AE">
        <w:tc>
          <w:tcPr>
            <w:tcW w:w="783" w:type="pct"/>
            <w:vAlign w:val="center"/>
          </w:tcPr>
          <w:p w:rsidR="00145302" w:rsidRPr="003418F6" w:rsidRDefault="00145302" w:rsidP="00F811AE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145302" w:rsidRPr="00EB589F" w:rsidRDefault="004C0888" w:rsidP="00F811AE">
            <w:pPr>
              <w:pStyle w:val="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145302" w:rsidRPr="00EB589F">
              <w:rPr>
                <w:color w:val="000000" w:themeColor="text1"/>
                <w:sz w:val="22"/>
                <w:szCs w:val="22"/>
              </w:rPr>
              <w:t>. Соответствие проектных решений требованиям действующих нормативных документов</w:t>
            </w:r>
          </w:p>
        </w:tc>
        <w:tc>
          <w:tcPr>
            <w:tcW w:w="581" w:type="pct"/>
            <w:vAlign w:val="center"/>
          </w:tcPr>
          <w:p w:rsidR="00145302" w:rsidRPr="003418F6" w:rsidRDefault="00145302" w:rsidP="00F811A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292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Чертежи: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51823" w:rsidTr="00B41A9B">
        <w:tc>
          <w:tcPr>
            <w:tcW w:w="783" w:type="pct"/>
            <w:vAlign w:val="center"/>
          </w:tcPr>
          <w:p w:rsidR="00851823" w:rsidRPr="003418F6" w:rsidRDefault="00851823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Лист 1</w:t>
            </w:r>
          </w:p>
        </w:tc>
        <w:tc>
          <w:tcPr>
            <w:tcW w:w="3636" w:type="pct"/>
            <w:vAlign w:val="center"/>
          </w:tcPr>
          <w:p w:rsidR="00851823" w:rsidRPr="003418F6" w:rsidRDefault="007C7F1F" w:rsidP="00D32C13">
            <w:pPr>
              <w:pStyle w:val="3"/>
              <w:rPr>
                <w:sz w:val="22"/>
                <w:szCs w:val="22"/>
              </w:rPr>
            </w:pPr>
            <w:r w:rsidRPr="007C7F1F">
              <w:rPr>
                <w:rFonts w:eastAsia="TimesNewRomanPSMT"/>
                <w:sz w:val="22"/>
                <w:szCs w:val="22"/>
                <w:lang w:eastAsia="en-US"/>
              </w:rPr>
              <w:t xml:space="preserve">План </w:t>
            </w:r>
            <w:r w:rsidR="00D32C13">
              <w:rPr>
                <w:rFonts w:eastAsia="TimesNewRomanPSMT"/>
                <w:sz w:val="22"/>
                <w:szCs w:val="22"/>
                <w:lang w:eastAsia="en-US"/>
              </w:rPr>
              <w:t>ризницы</w:t>
            </w:r>
            <w:r w:rsidRPr="007C7F1F">
              <w:rPr>
                <w:rFonts w:eastAsia="TimesNewRomanPSMT"/>
                <w:sz w:val="22"/>
                <w:szCs w:val="22"/>
                <w:lang w:eastAsia="en-US"/>
              </w:rPr>
              <w:t xml:space="preserve"> с трубопроводами системы пожаротушения</w:t>
            </w:r>
          </w:p>
        </w:tc>
        <w:tc>
          <w:tcPr>
            <w:tcW w:w="581" w:type="pct"/>
            <w:vAlign w:val="center"/>
          </w:tcPr>
          <w:p w:rsidR="00851823" w:rsidRPr="003418F6" w:rsidRDefault="00851823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418F6" w:rsidTr="00B41A9B">
        <w:tc>
          <w:tcPr>
            <w:tcW w:w="783" w:type="pct"/>
            <w:vAlign w:val="center"/>
          </w:tcPr>
          <w:p w:rsidR="003418F6" w:rsidRPr="003418F6" w:rsidRDefault="003418F6" w:rsidP="007C7F1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Лист </w:t>
            </w:r>
            <w:r w:rsidR="007C7F1F">
              <w:rPr>
                <w:sz w:val="22"/>
                <w:szCs w:val="22"/>
              </w:rPr>
              <w:t>2</w:t>
            </w:r>
          </w:p>
        </w:tc>
        <w:tc>
          <w:tcPr>
            <w:tcW w:w="3636" w:type="pct"/>
            <w:vAlign w:val="center"/>
          </w:tcPr>
          <w:p w:rsidR="003418F6" w:rsidRPr="003418F6" w:rsidRDefault="00851823" w:rsidP="004C0888">
            <w:pPr>
              <w:pStyle w:val="3"/>
              <w:rPr>
                <w:sz w:val="22"/>
                <w:szCs w:val="22"/>
              </w:rPr>
            </w:pP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>Принципиальн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ая</w:t>
            </w: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 xml:space="preserve"> схем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а</w:t>
            </w: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 xml:space="preserve"> системы  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пожаротушения</w:t>
            </w:r>
          </w:p>
        </w:tc>
        <w:tc>
          <w:tcPr>
            <w:tcW w:w="581" w:type="pct"/>
            <w:vAlign w:val="center"/>
          </w:tcPr>
          <w:p w:rsidR="003418F6" w:rsidRPr="003418F6" w:rsidRDefault="003418F6" w:rsidP="00835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942543" w:rsidTr="00B41A9B">
        <w:tc>
          <w:tcPr>
            <w:tcW w:w="783" w:type="pct"/>
            <w:vAlign w:val="center"/>
          </w:tcPr>
          <w:p w:rsidR="00942543" w:rsidRPr="003418F6" w:rsidRDefault="00942543" w:rsidP="00644472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Приложения:</w:t>
            </w:r>
          </w:p>
        </w:tc>
        <w:tc>
          <w:tcPr>
            <w:tcW w:w="581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942543" w:rsidTr="00B41A9B">
        <w:tc>
          <w:tcPr>
            <w:tcW w:w="783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А</w:t>
            </w:r>
          </w:p>
        </w:tc>
        <w:tc>
          <w:tcPr>
            <w:tcW w:w="3636" w:type="pct"/>
            <w:vAlign w:val="center"/>
          </w:tcPr>
          <w:p w:rsidR="00942543" w:rsidRPr="003418F6" w:rsidRDefault="004C0888" w:rsidP="004C0888">
            <w:pPr>
              <w:spacing w:line="276" w:lineRule="auto"/>
              <w:rPr>
                <w:sz w:val="22"/>
                <w:szCs w:val="22"/>
              </w:rPr>
            </w:pPr>
            <w:r w:rsidRPr="003418F6">
              <w:rPr>
                <w:rFonts w:hint="eastAsia"/>
                <w:sz w:val="22"/>
                <w:szCs w:val="22"/>
              </w:rPr>
              <w:t>Спецификация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оборудования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и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материалов</w:t>
            </w:r>
            <w:r w:rsidRPr="003418F6">
              <w:rPr>
                <w:sz w:val="22"/>
                <w:szCs w:val="22"/>
              </w:rPr>
              <w:t xml:space="preserve"> (на </w:t>
            </w:r>
            <w:r>
              <w:rPr>
                <w:sz w:val="22"/>
                <w:szCs w:val="22"/>
              </w:rPr>
              <w:t>1-ом</w:t>
            </w:r>
            <w:r w:rsidRPr="003418F6">
              <w:rPr>
                <w:sz w:val="22"/>
                <w:szCs w:val="22"/>
              </w:rPr>
              <w:t xml:space="preserve">   лист</w:t>
            </w:r>
            <w:r>
              <w:rPr>
                <w:sz w:val="22"/>
                <w:szCs w:val="22"/>
              </w:rPr>
              <w:t>е</w:t>
            </w:r>
            <w:r w:rsidRPr="003418F6">
              <w:rPr>
                <w:sz w:val="22"/>
                <w:szCs w:val="22"/>
              </w:rPr>
              <w:t>)</w:t>
            </w:r>
          </w:p>
        </w:tc>
        <w:tc>
          <w:tcPr>
            <w:tcW w:w="581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3137F0" w:rsidRPr="00F15B98" w:rsidRDefault="003137F0" w:rsidP="003137F0">
      <w:pPr>
        <w:spacing w:line="360" w:lineRule="auto"/>
        <w:ind w:left="567" w:firstLine="567"/>
        <w:jc w:val="right"/>
        <w:rPr>
          <w:sz w:val="28"/>
        </w:rPr>
      </w:pPr>
    </w:p>
    <w:p w:rsidR="00D1555B" w:rsidRPr="005A34B3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p w:rsidR="00D1555B" w:rsidRPr="0032162A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p w:rsidR="00D1555B" w:rsidRPr="005A34B3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sectPr w:rsidR="00D1555B" w:rsidRPr="005A34B3" w:rsidSect="006B0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BE5" w:rsidRDefault="003E0BE5">
      <w:r>
        <w:separator/>
      </w:r>
    </w:p>
  </w:endnote>
  <w:endnote w:type="continuationSeparator" w:id="0">
    <w:p w:rsidR="003E0BE5" w:rsidRDefault="003E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Swis721 B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13" w:rsidRDefault="00D32C1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133790" w:rsidRDefault="00E61015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4150" type="#_x0000_t202" style="position:absolute;margin-left:178.4pt;margin-top:-12.1pt;width:277.7pt;height:3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80FswIAALQ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" filled="f" stroked="f">
          <v:textbox inset="0,0,0,0">
            <w:txbxContent>
              <w:p w:rsidR="00B41A9B" w:rsidRPr="00B41A9B" w:rsidRDefault="00B41A9B" w:rsidP="00B1783C">
                <w:pPr>
                  <w:jc w:val="center"/>
                </w:pPr>
                <w:r w:rsidRPr="00B41A9B">
                  <w:t>Скотный двор.</w:t>
                </w:r>
              </w:p>
              <w:p w:rsidR="00B1783C" w:rsidRPr="00B41A9B" w:rsidRDefault="00B1783C" w:rsidP="00B1783C">
                <w:pPr>
                  <w:jc w:val="center"/>
                </w:pPr>
                <w:r w:rsidRPr="00B41A9B">
                  <w:t>Водоснабжение и водоотведение.</w:t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2" o:spid="_x0000_s4149" style="position:absolute;margin-left:44.7pt;margin-top:10.25pt;width:27.8pt;height:14.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" stroked="f" strokeweight=".5pt">
          <v:textbox inset="0,1pt,0,1pt">
            <w:txbxContent>
              <w:p w:rsidR="00907A68" w:rsidRPr="00133790" w:rsidRDefault="00907A68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 w:rsid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line id="Line 146" o:spid="_x0000_s4148" style="position:absolute;z-index:251657728;visibility:visibl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4" o:spid="_x0000_s4147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G09fgIAAAI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07A68" w:rsidRPr="00D1555B" w:rsidRDefault="00907A68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07A68" w:rsidRPr="00E27CC9" w:rsidRDefault="00907A68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4146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<v:textbox inset="1pt,1pt,1pt,1pt">
            <w:txbxContent>
              <w:p w:rsidR="00907A68" w:rsidRPr="00ED17AC" w:rsidRDefault="00907A68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9" o:spid="_x0000_s4145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4144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4143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4142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4141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4140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4139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4138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907A68" w:rsidRPr="00D1555B" w:rsidRDefault="00E61015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907A68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851823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2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4137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4136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4135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4134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4133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4132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4131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4130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4129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4128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4127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4126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4125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4124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4123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4122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4121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07A68" w:rsidRDefault="00907A68">
                <w:pPr>
                  <w:pStyle w:val="PamkaGraf"/>
                </w:pPr>
              </w:p>
              <w:p w:rsidR="00907A68" w:rsidRDefault="00907A68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F55D83" w:rsidRDefault="00E61015">
    <w:r w:rsidRPr="00E61015">
      <w:rPr>
        <w:noProof/>
        <w:sz w:val="20"/>
      </w:rPr>
      <w:pict>
        <v:line id="Line 113" o:spid="_x0000_s4110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2" o:spid="_x0000_s4109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rect id="Rectangle 76" o:spid="_x0000_s4108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07A68" w:rsidRPr="000B0CD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1" w:rightFromText="181" w:vertAnchor="page" w:horzAnchor="margin" w:tblpX="-101" w:tblpY="12277"/>
      <w:tblW w:w="100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32"/>
      <w:gridCol w:w="569"/>
      <w:gridCol w:w="567"/>
      <w:gridCol w:w="709"/>
      <w:gridCol w:w="569"/>
      <w:gridCol w:w="567"/>
      <w:gridCol w:w="3820"/>
      <w:gridCol w:w="397"/>
      <w:gridCol w:w="587"/>
      <w:gridCol w:w="418"/>
      <w:gridCol w:w="303"/>
      <w:gridCol w:w="964"/>
    </w:tblGrid>
    <w:tr w:rsidR="00682749" w:rsidRPr="00F55D83" w:rsidTr="004C0888">
      <w:trPr>
        <w:cantSplit/>
        <w:trHeight w:val="987"/>
      </w:trPr>
      <w:tc>
        <w:tcPr>
          <w:tcW w:w="7730" w:type="dxa"/>
          <w:gridSpan w:val="8"/>
          <w:vMerge w:val="restart"/>
        </w:tcPr>
        <w:p w:rsidR="00682749" w:rsidRPr="00F55D83" w:rsidRDefault="00682749" w:rsidP="009C6ABC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9C6ABC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9C6ABC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9C6ABC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9C6ABC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9C6ABC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5" w:type="dxa"/>
          <w:gridSpan w:val="2"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6" w:type="dxa"/>
          <w:gridSpan w:val="2"/>
          <w:vAlign w:val="center"/>
        </w:tcPr>
        <w:p w:rsidR="00682749" w:rsidRPr="00A6233A" w:rsidRDefault="002459CE" w:rsidP="00A6233A">
          <w:r>
            <w:t>88</w:t>
          </w:r>
        </w:p>
      </w:tc>
    </w:tr>
    <w:tr w:rsidR="00682749" w:rsidRPr="00F55D83" w:rsidTr="004C0888">
      <w:trPr>
        <w:cantSplit/>
        <w:trHeight w:val="766"/>
      </w:trPr>
      <w:tc>
        <w:tcPr>
          <w:tcW w:w="7730" w:type="dxa"/>
          <w:gridSpan w:val="8"/>
          <w:vMerge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1005" w:type="dxa"/>
          <w:gridSpan w:val="2"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6" w:type="dxa"/>
          <w:gridSpan w:val="2"/>
          <w:vAlign w:val="center"/>
        </w:tcPr>
        <w:p w:rsidR="00682749" w:rsidRPr="00F55D83" w:rsidRDefault="00682749" w:rsidP="00851823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851823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82749" w:rsidRPr="00F55D83" w:rsidTr="004C0888">
      <w:trPr>
        <w:cantSplit/>
        <w:trHeight w:val="330"/>
      </w:trPr>
      <w:tc>
        <w:tcPr>
          <w:tcW w:w="1101" w:type="dxa"/>
          <w:gridSpan w:val="2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1276" w:type="dxa"/>
          <w:gridSpan w:val="2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569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6488" w:type="dxa"/>
          <w:gridSpan w:val="6"/>
          <w:vAlign w:val="center"/>
        </w:tcPr>
        <w:p w:rsidR="00682749" w:rsidRPr="00F55D83" w:rsidRDefault="00B41A9B" w:rsidP="00942543">
          <w:pPr>
            <w:jc w:val="center"/>
          </w:pPr>
          <w:r w:rsidRPr="00D93B8C">
            <w:rPr>
              <w:sz w:val="20"/>
              <w:szCs w:val="20"/>
            </w:rPr>
            <w:t xml:space="preserve">Заказчик:   </w:t>
          </w:r>
          <w:r w:rsidR="00851823" w:rsidRPr="00A4718E">
            <w:t xml:space="preserve"> Министерство культуры РФ</w:t>
          </w:r>
        </w:p>
      </w:tc>
    </w:tr>
    <w:tr w:rsidR="00682749" w:rsidRPr="00F55D83" w:rsidTr="004C0888">
      <w:trPr>
        <w:cantSplit/>
        <w:trHeight w:val="271"/>
      </w:trPr>
      <w:tc>
        <w:tcPr>
          <w:tcW w:w="1101" w:type="dxa"/>
          <w:gridSpan w:val="2"/>
          <w:vAlign w:val="center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1276" w:type="dxa"/>
          <w:gridSpan w:val="2"/>
          <w:vAlign w:val="center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569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6488" w:type="dxa"/>
          <w:gridSpan w:val="6"/>
          <w:vMerge w:val="restart"/>
          <w:vAlign w:val="center"/>
        </w:tcPr>
        <w:p w:rsidR="00851823" w:rsidRPr="004C0888" w:rsidRDefault="00851823" w:rsidP="004C0888">
          <w:pPr>
            <w:jc w:val="center"/>
            <w:rPr>
              <w:sz w:val="18"/>
              <w:szCs w:val="18"/>
            </w:rPr>
          </w:pPr>
          <w:r w:rsidRPr="004C0888">
            <w:rPr>
              <w:sz w:val="18"/>
              <w:szCs w:val="18"/>
            </w:rPr>
            <w:t xml:space="preserve">Архангельская обл., Приморский р-н, </w:t>
          </w:r>
          <w:r w:rsidR="004C0888" w:rsidRPr="004C0888">
            <w:rPr>
              <w:sz w:val="18"/>
              <w:szCs w:val="18"/>
            </w:rPr>
            <w:t xml:space="preserve"> пос</w:t>
          </w:r>
          <w:proofErr w:type="gramStart"/>
          <w:r w:rsidR="004C0888" w:rsidRPr="004C0888">
            <w:rPr>
              <w:sz w:val="18"/>
              <w:szCs w:val="18"/>
            </w:rPr>
            <w:t>.С</w:t>
          </w:r>
          <w:proofErr w:type="gramEnd"/>
          <w:r w:rsidR="004C0888" w:rsidRPr="004C0888">
            <w:rPr>
              <w:sz w:val="18"/>
              <w:szCs w:val="18"/>
            </w:rPr>
            <w:t>оловецкий</w:t>
          </w:r>
        </w:p>
        <w:p w:rsidR="00682749" w:rsidRPr="009C6ABC" w:rsidRDefault="004C0888" w:rsidP="00D32C13">
          <w:pPr>
            <w:jc w:val="center"/>
            <w:rPr>
              <w:sz w:val="22"/>
              <w:szCs w:val="22"/>
            </w:rPr>
          </w:pPr>
          <w:proofErr w:type="spellStart"/>
          <w:r w:rsidRPr="007C7F1F">
            <w:rPr>
              <w:sz w:val="18"/>
              <w:szCs w:val="18"/>
            </w:rPr>
            <w:t>Спасо-Преображенский</w:t>
          </w:r>
          <w:proofErr w:type="spellEnd"/>
          <w:r w:rsidRPr="007C7F1F">
            <w:rPr>
              <w:sz w:val="18"/>
              <w:szCs w:val="18"/>
            </w:rPr>
            <w:t xml:space="preserve"> Соловецкий </w:t>
          </w:r>
          <w:proofErr w:type="spellStart"/>
          <w:r w:rsidRPr="007C7F1F">
            <w:rPr>
              <w:sz w:val="18"/>
              <w:szCs w:val="18"/>
            </w:rPr>
            <w:t>ставропигиальный</w:t>
          </w:r>
          <w:proofErr w:type="spellEnd"/>
          <w:r w:rsidRPr="007C7F1F">
            <w:rPr>
              <w:sz w:val="18"/>
              <w:szCs w:val="18"/>
            </w:rPr>
            <w:t xml:space="preserve"> мужской монастырь.</w:t>
          </w:r>
          <w:r w:rsidRPr="004C0888">
            <w:rPr>
              <w:sz w:val="18"/>
              <w:szCs w:val="18"/>
            </w:rPr>
            <w:t xml:space="preserve"> </w:t>
          </w:r>
          <w:r w:rsidR="00646FFF">
            <w:rPr>
              <w:sz w:val="22"/>
              <w:szCs w:val="22"/>
            </w:rPr>
            <w:t xml:space="preserve"> </w:t>
          </w:r>
          <w:r w:rsidR="007C7F1F" w:rsidRPr="002D6530">
            <w:rPr>
              <w:sz w:val="22"/>
              <w:szCs w:val="22"/>
            </w:rPr>
            <w:t xml:space="preserve"> </w:t>
          </w:r>
          <w:r w:rsidR="00D32C13">
            <w:rPr>
              <w:sz w:val="20"/>
              <w:szCs w:val="20"/>
            </w:rPr>
            <w:t xml:space="preserve">Ризница </w:t>
          </w:r>
          <w:r w:rsidR="00D32C13" w:rsidRPr="00D32C13">
            <w:rPr>
              <w:sz w:val="20"/>
              <w:szCs w:val="20"/>
            </w:rPr>
            <w:t xml:space="preserve">16 - 19 </w:t>
          </w:r>
          <w:proofErr w:type="spellStart"/>
          <w:proofErr w:type="gramStart"/>
          <w:r w:rsidR="00D32C13" w:rsidRPr="00D32C13">
            <w:rPr>
              <w:sz w:val="20"/>
              <w:szCs w:val="20"/>
            </w:rPr>
            <w:t>вв</w:t>
          </w:r>
          <w:proofErr w:type="spellEnd"/>
          <w:proofErr w:type="gramEnd"/>
        </w:p>
      </w:tc>
    </w:tr>
    <w:tr w:rsidR="00682749" w:rsidRPr="00F55D83" w:rsidTr="004C0888">
      <w:trPr>
        <w:cantSplit/>
        <w:trHeight w:val="303"/>
      </w:trPr>
      <w:tc>
        <w:tcPr>
          <w:tcW w:w="532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8" w:type="dxa"/>
          <w:vAlign w:val="center"/>
        </w:tcPr>
        <w:p w:rsidR="00682749" w:rsidRPr="00E41DCA" w:rsidRDefault="00682749" w:rsidP="009C6ABC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7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708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569" w:type="dxa"/>
          <w:vAlign w:val="center"/>
        </w:tcPr>
        <w:p w:rsidR="00682749" w:rsidRPr="00E41DCA" w:rsidRDefault="00682749" w:rsidP="009C6ABC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7" w:type="dxa"/>
          <w:vAlign w:val="center"/>
        </w:tcPr>
        <w:p w:rsidR="00682749" w:rsidRPr="00E41DCA" w:rsidRDefault="00682749" w:rsidP="009C6ABC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8" w:type="dxa"/>
          <w:gridSpan w:val="6"/>
          <w:vMerge/>
          <w:vAlign w:val="center"/>
        </w:tcPr>
        <w:p w:rsidR="00682749" w:rsidRPr="00F55D83" w:rsidRDefault="00682749" w:rsidP="009C6ABC">
          <w:pPr>
            <w:jc w:val="center"/>
            <w:rPr>
              <w:sz w:val="28"/>
              <w:szCs w:val="28"/>
            </w:rPr>
          </w:pPr>
        </w:p>
      </w:tc>
    </w:tr>
    <w:tr w:rsidR="00682749" w:rsidRPr="00F55D83" w:rsidTr="004C0888">
      <w:trPr>
        <w:cantSplit/>
        <w:trHeight w:val="269"/>
      </w:trPr>
      <w:tc>
        <w:tcPr>
          <w:tcW w:w="1101" w:type="dxa"/>
          <w:gridSpan w:val="2"/>
          <w:vAlign w:val="center"/>
        </w:tcPr>
        <w:p w:rsidR="00682749" w:rsidRPr="00682749" w:rsidRDefault="00682749" w:rsidP="009C6ABC">
          <w:pPr>
            <w:pStyle w:val="ae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276" w:type="dxa"/>
          <w:gridSpan w:val="2"/>
          <w:vAlign w:val="center"/>
        </w:tcPr>
        <w:p w:rsidR="00682749" w:rsidRPr="00942543" w:rsidRDefault="003C6923" w:rsidP="009C6ABC">
          <w:pPr>
            <w:pStyle w:val="ae"/>
          </w:pPr>
          <w:proofErr w:type="spellStart"/>
          <w:r>
            <w:t>Завидова</w:t>
          </w:r>
          <w:proofErr w:type="spellEnd"/>
        </w:p>
      </w:tc>
      <w:tc>
        <w:tcPr>
          <w:tcW w:w="569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 w:val="restart"/>
          <w:vAlign w:val="center"/>
        </w:tcPr>
        <w:p w:rsidR="00EC6EDC" w:rsidRPr="009C6ABC" w:rsidRDefault="00EC6EDC" w:rsidP="009C6ABC">
          <w:pPr>
            <w:jc w:val="center"/>
            <w:rPr>
              <w:sz w:val="22"/>
              <w:szCs w:val="22"/>
            </w:rPr>
          </w:pPr>
          <w:r w:rsidRPr="00B0531C">
            <w:rPr>
              <w:sz w:val="22"/>
              <w:szCs w:val="22"/>
            </w:rPr>
            <w:t>Пожаротушение</w:t>
          </w:r>
          <w:r>
            <w:rPr>
              <w:sz w:val="22"/>
              <w:szCs w:val="22"/>
            </w:rPr>
            <w:t>(</w:t>
          </w:r>
          <w:proofErr w:type="spellStart"/>
          <w:r>
            <w:rPr>
              <w:sz w:val="22"/>
              <w:szCs w:val="22"/>
            </w:rPr>
            <w:t>сухотруб</w:t>
          </w:r>
          <w:proofErr w:type="spellEnd"/>
          <w:r>
            <w:rPr>
              <w:sz w:val="22"/>
              <w:szCs w:val="22"/>
            </w:rPr>
            <w:t>)</w:t>
          </w:r>
          <w:r w:rsidRPr="00B0531C">
            <w:rPr>
              <w:sz w:val="22"/>
              <w:szCs w:val="22"/>
            </w:rPr>
            <w:t>.</w:t>
          </w:r>
        </w:p>
      </w:tc>
      <w:tc>
        <w:tcPr>
          <w:tcW w:w="984" w:type="dxa"/>
          <w:gridSpan w:val="2"/>
          <w:vAlign w:val="center"/>
        </w:tcPr>
        <w:p w:rsidR="00682749" w:rsidRPr="003137F0" w:rsidRDefault="00682749" w:rsidP="009C6ABC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1" w:type="dxa"/>
          <w:gridSpan w:val="2"/>
          <w:vAlign w:val="center"/>
        </w:tcPr>
        <w:p w:rsidR="00682749" w:rsidRPr="003137F0" w:rsidRDefault="00682749" w:rsidP="009C6ABC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4" w:type="dxa"/>
          <w:vAlign w:val="center"/>
        </w:tcPr>
        <w:p w:rsidR="00682749" w:rsidRPr="003137F0" w:rsidRDefault="00682749" w:rsidP="009C6ABC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682749" w:rsidRPr="00F55D83" w:rsidTr="004C0888">
      <w:trPr>
        <w:cantSplit/>
        <w:trHeight w:val="389"/>
      </w:trPr>
      <w:tc>
        <w:tcPr>
          <w:tcW w:w="1101" w:type="dxa"/>
          <w:gridSpan w:val="2"/>
          <w:vAlign w:val="center"/>
        </w:tcPr>
        <w:p w:rsidR="00682749" w:rsidRPr="00E41DCA" w:rsidRDefault="00851823" w:rsidP="009C6ABC">
          <w:pPr>
            <w:pStyle w:val="ae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276" w:type="dxa"/>
          <w:gridSpan w:val="2"/>
          <w:vAlign w:val="center"/>
        </w:tcPr>
        <w:p w:rsidR="00682749" w:rsidRPr="00851823" w:rsidRDefault="00851823" w:rsidP="009C6ABC">
          <w:pPr>
            <w:rPr>
              <w:sz w:val="16"/>
              <w:szCs w:val="16"/>
            </w:rPr>
          </w:pPr>
          <w:r w:rsidRPr="00851823">
            <w:rPr>
              <w:sz w:val="16"/>
              <w:szCs w:val="16"/>
            </w:rPr>
            <w:t>Краснощ</w:t>
          </w:r>
          <w:r>
            <w:rPr>
              <w:sz w:val="16"/>
              <w:szCs w:val="16"/>
            </w:rPr>
            <w:t>е</w:t>
          </w:r>
          <w:r w:rsidRPr="00851823">
            <w:rPr>
              <w:sz w:val="16"/>
              <w:szCs w:val="16"/>
            </w:rPr>
            <w:t>кова</w:t>
          </w:r>
        </w:p>
      </w:tc>
      <w:tc>
        <w:tcPr>
          <w:tcW w:w="569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/>
          <w:vAlign w:val="center"/>
        </w:tcPr>
        <w:p w:rsidR="00682749" w:rsidRPr="003137F0" w:rsidRDefault="00682749" w:rsidP="009C6ABC">
          <w:pPr>
            <w:jc w:val="center"/>
          </w:pPr>
        </w:p>
      </w:tc>
      <w:tc>
        <w:tcPr>
          <w:tcW w:w="984" w:type="dxa"/>
          <w:gridSpan w:val="2"/>
          <w:vAlign w:val="center"/>
        </w:tcPr>
        <w:p w:rsidR="00682749" w:rsidRPr="00682749" w:rsidRDefault="002D01AD" w:rsidP="009C6ABC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1" w:type="dxa"/>
          <w:gridSpan w:val="2"/>
          <w:vAlign w:val="center"/>
        </w:tcPr>
        <w:p w:rsidR="00682749" w:rsidRPr="00F55D83" w:rsidRDefault="00682749" w:rsidP="009C6ABC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4" w:type="dxa"/>
          <w:vAlign w:val="center"/>
        </w:tcPr>
        <w:p w:rsidR="00682749" w:rsidRPr="009C6ABC" w:rsidRDefault="00851823" w:rsidP="009C6ABC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B41A9B" w:rsidRPr="00F55D83" w:rsidTr="004C0888">
      <w:trPr>
        <w:cantSplit/>
        <w:trHeight w:val="380"/>
      </w:trPr>
      <w:tc>
        <w:tcPr>
          <w:tcW w:w="1101" w:type="dxa"/>
          <w:gridSpan w:val="2"/>
          <w:vAlign w:val="center"/>
        </w:tcPr>
        <w:p w:rsidR="00B41A9B" w:rsidRPr="00E41DCA" w:rsidRDefault="00B41A9B" w:rsidP="00B41A9B">
          <w:pPr>
            <w:pStyle w:val="ae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76" w:type="dxa"/>
          <w:gridSpan w:val="2"/>
          <w:vAlign w:val="center"/>
        </w:tcPr>
        <w:p w:rsidR="00B41A9B" w:rsidRPr="00B41A9B" w:rsidRDefault="00B41A9B" w:rsidP="00851823"/>
      </w:tc>
      <w:tc>
        <w:tcPr>
          <w:tcW w:w="569" w:type="dxa"/>
        </w:tcPr>
        <w:p w:rsidR="00B41A9B" w:rsidRPr="00F55D83" w:rsidRDefault="00B41A9B" w:rsidP="00B41A9B">
          <w:pPr>
            <w:jc w:val="center"/>
          </w:pPr>
        </w:p>
      </w:tc>
      <w:tc>
        <w:tcPr>
          <w:tcW w:w="567" w:type="dxa"/>
        </w:tcPr>
        <w:p w:rsidR="00B41A9B" w:rsidRPr="00F55D83" w:rsidRDefault="00B41A9B" w:rsidP="00B41A9B">
          <w:pPr>
            <w:jc w:val="center"/>
          </w:pPr>
        </w:p>
      </w:tc>
      <w:tc>
        <w:tcPr>
          <w:tcW w:w="3820" w:type="dxa"/>
          <w:vMerge/>
          <w:vAlign w:val="center"/>
        </w:tcPr>
        <w:p w:rsidR="00B41A9B" w:rsidRPr="00F55D83" w:rsidRDefault="00B41A9B" w:rsidP="00B41A9B">
          <w:pPr>
            <w:jc w:val="center"/>
            <w:rPr>
              <w:sz w:val="28"/>
              <w:szCs w:val="28"/>
            </w:rPr>
          </w:pPr>
        </w:p>
      </w:tc>
      <w:tc>
        <w:tcPr>
          <w:tcW w:w="2668" w:type="dxa"/>
          <w:gridSpan w:val="5"/>
          <w:vMerge w:val="restart"/>
          <w:vAlign w:val="center"/>
        </w:tcPr>
        <w:p w:rsidR="00B41A9B" w:rsidRPr="00F55D83" w:rsidRDefault="00B41A9B" w:rsidP="00B41A9B">
          <w:pPr>
            <w:jc w:val="center"/>
          </w:pPr>
        </w:p>
      </w:tc>
    </w:tr>
    <w:tr w:rsidR="00B41A9B" w:rsidRPr="00F55D83" w:rsidTr="004C0888">
      <w:trPr>
        <w:cantSplit/>
        <w:trHeight w:val="302"/>
      </w:trPr>
      <w:tc>
        <w:tcPr>
          <w:tcW w:w="1101" w:type="dxa"/>
          <w:gridSpan w:val="2"/>
          <w:vAlign w:val="center"/>
        </w:tcPr>
        <w:p w:rsidR="00B41A9B" w:rsidRPr="00E41DCA" w:rsidRDefault="00B41A9B" w:rsidP="00B41A9B">
          <w:pPr>
            <w:pStyle w:val="ae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76" w:type="dxa"/>
          <w:gridSpan w:val="2"/>
          <w:vAlign w:val="center"/>
        </w:tcPr>
        <w:p w:rsidR="00B41A9B" w:rsidRPr="00B41A9B" w:rsidRDefault="00B41A9B" w:rsidP="00B41A9B">
          <w:pPr>
            <w:rPr>
              <w:sz w:val="18"/>
              <w:szCs w:val="18"/>
            </w:rPr>
          </w:pPr>
        </w:p>
      </w:tc>
      <w:tc>
        <w:tcPr>
          <w:tcW w:w="569" w:type="dxa"/>
        </w:tcPr>
        <w:p w:rsidR="00B41A9B" w:rsidRPr="00F55D83" w:rsidRDefault="00B41A9B" w:rsidP="00B41A9B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B41A9B" w:rsidRPr="00F55D83" w:rsidRDefault="00B41A9B" w:rsidP="00B41A9B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/>
          <w:vAlign w:val="center"/>
        </w:tcPr>
        <w:p w:rsidR="00B41A9B" w:rsidRPr="00F55D83" w:rsidRDefault="00B41A9B" w:rsidP="00B41A9B">
          <w:pPr>
            <w:spacing w:line="480" w:lineRule="auto"/>
            <w:jc w:val="center"/>
          </w:pPr>
        </w:p>
      </w:tc>
      <w:tc>
        <w:tcPr>
          <w:tcW w:w="2668" w:type="dxa"/>
          <w:gridSpan w:val="5"/>
          <w:vMerge/>
          <w:vAlign w:val="center"/>
        </w:tcPr>
        <w:p w:rsidR="00B41A9B" w:rsidRPr="00F55D83" w:rsidRDefault="00B41A9B" w:rsidP="00B41A9B">
          <w:pPr>
            <w:jc w:val="center"/>
          </w:pPr>
        </w:p>
      </w:tc>
    </w:tr>
  </w:tbl>
  <w:p w:rsidR="00907A68" w:rsidRPr="00F55D83" w:rsidRDefault="00E61015">
    <w:pPr>
      <w:pStyle w:val="a4"/>
    </w:pPr>
    <w:r w:rsidRPr="00E61015">
      <w:rPr>
        <w:noProof/>
        <w:sz w:val="20"/>
      </w:rPr>
      <w:pict>
        <v:line id="Line 78" o:spid="_x0000_s4107" style="position:absolute;z-index:251633152;visibility:visible;mso-position-horizontal-relative:text;mso-position-vertical-relative:text" from="-46.05pt,27.25pt" to="489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rect id="Rectangle 75" o:spid="_x0000_s4106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E61015">
      <w:rPr>
        <w:noProof/>
        <w:sz w:val="20"/>
      </w:rPr>
      <w:pict>
        <v:rect id="Rectangle 228" o:spid="_x0000_s4105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07A68" w:rsidRDefault="00907A68">
                <w:pPr>
                  <w:pStyle w:val="PamkaSmall"/>
                </w:pPr>
              </w:p>
            </w:txbxContent>
          </v:textbox>
        </v:rect>
      </w:pict>
    </w:r>
    <w:r w:rsidRPr="00E61015">
      <w:rPr>
        <w:noProof/>
        <w:sz w:val="20"/>
      </w:rPr>
      <w:pict>
        <v:rect id="Rectangle 223" o:spid="_x0000_s4104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E61015">
      <w:rPr>
        <w:noProof/>
        <w:sz w:val="20"/>
      </w:rPr>
      <w:pict>
        <v:line id="Line 95" o:spid="_x0000_s4103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23" o:spid="_x0000_s4102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22" o:spid="_x0000_s4101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6" o:spid="_x0000_s4100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5" o:spid="_x0000_s4099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4" o:spid="_x0000_s4098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rect id="Rectangle 74" o:spid="_x0000_s4097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BE5" w:rsidRDefault="003E0BE5">
      <w:r>
        <w:separator/>
      </w:r>
    </w:p>
  </w:footnote>
  <w:footnote w:type="continuationSeparator" w:id="0">
    <w:p w:rsidR="003E0BE5" w:rsidRDefault="003E0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13" w:rsidRDefault="00D32C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Default="00E61015">
    <w:pPr>
      <w:pStyle w:val="a3"/>
    </w:pPr>
    <w:r w:rsidRPr="00E61015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4154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07A68" w:rsidRDefault="00907A68"/>
            </w:txbxContent>
          </v:textbox>
        </v:shape>
      </w:pict>
    </w:r>
    <w:r w:rsidRPr="00E61015">
      <w:rPr>
        <w:noProof/>
        <w:sz w:val="20"/>
      </w:rPr>
      <w:pict>
        <v:line id="Line 171" o:spid="_x0000_s4153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47" o:spid="_x0000_s4152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45" o:spid="_x0000_s4151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Default="00E61015">
    <w:pPr>
      <w:pStyle w:val="a3"/>
      <w:ind w:left="-284"/>
    </w:pPr>
    <w:r w:rsidRPr="00E61015">
      <w:rPr>
        <w:noProof/>
        <w:sz w:val="20"/>
      </w:rPr>
      <w:pict>
        <v:line id="Line 79" o:spid="_x0000_s4120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77" o:spid="_x0000_s4119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rect id="Rectangle 73" o:spid="_x0000_s4118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0B0CD9" w:rsidRDefault="00907A68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E61015">
      <w:rPr>
        <w:noProof/>
        <w:sz w:val="20"/>
      </w:rPr>
      <w:pict>
        <v:line id="Line 127" o:spid="_x0000_s4117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24" o:spid="_x0000_s4116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21" o:spid="_x0000_s4115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20" o:spid="_x0000_s4114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9" o:spid="_x0000_s4113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8" o:spid="_x0000_s4112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E61015">
      <w:rPr>
        <w:noProof/>
        <w:sz w:val="20"/>
      </w:rPr>
      <w:pict>
        <v:line id="Line 117" o:spid="_x0000_s4111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3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4">
    <w:nsid w:val="02D542CF"/>
    <w:multiLevelType w:val="hybridMultilevel"/>
    <w:tmpl w:val="4280851A"/>
    <w:lvl w:ilvl="0" w:tplc="72909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38E7C2B"/>
    <w:multiLevelType w:val="hybridMultilevel"/>
    <w:tmpl w:val="354AA8D2"/>
    <w:lvl w:ilvl="0" w:tplc="75C449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BF74E6"/>
    <w:multiLevelType w:val="hybridMultilevel"/>
    <w:tmpl w:val="E89E7170"/>
    <w:lvl w:ilvl="0" w:tplc="5A08796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544290"/>
    <w:multiLevelType w:val="hybridMultilevel"/>
    <w:tmpl w:val="793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294DB1"/>
    <w:multiLevelType w:val="hybridMultilevel"/>
    <w:tmpl w:val="7D6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4030FB"/>
    <w:multiLevelType w:val="hybridMultilevel"/>
    <w:tmpl w:val="9DB6EE6C"/>
    <w:lvl w:ilvl="0" w:tplc="13D4F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282A6F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11">
    <w:nsid w:val="0E01717F"/>
    <w:multiLevelType w:val="hybridMultilevel"/>
    <w:tmpl w:val="FD0AFC54"/>
    <w:lvl w:ilvl="0" w:tplc="BCEADA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ISOCPEUR" w:eastAsia="Times New Roman" w:hAnsi="ISOCPEU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140A717F"/>
    <w:multiLevelType w:val="hybridMultilevel"/>
    <w:tmpl w:val="15EAF746"/>
    <w:lvl w:ilvl="0" w:tplc="BC10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067AEE"/>
    <w:multiLevelType w:val="hybridMultilevel"/>
    <w:tmpl w:val="F17CB0E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5">
    <w:nsid w:val="1C6742E0"/>
    <w:multiLevelType w:val="hybridMultilevel"/>
    <w:tmpl w:val="9398B518"/>
    <w:lvl w:ilvl="0" w:tplc="FA9CC09A">
      <w:start w:val="1"/>
      <w:numFmt w:val="decimal"/>
      <w:lvlText w:val="%1."/>
      <w:lvlJc w:val="left"/>
      <w:pPr>
        <w:ind w:left="117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6">
    <w:nsid w:val="204E7852"/>
    <w:multiLevelType w:val="hybridMultilevel"/>
    <w:tmpl w:val="81703692"/>
    <w:lvl w:ilvl="0" w:tplc="31749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7330266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2AED0E05"/>
    <w:multiLevelType w:val="multilevel"/>
    <w:tmpl w:val="F8F21E34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1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96" w:hanging="2160"/>
      </w:pPr>
      <w:rPr>
        <w:rFonts w:hint="default"/>
      </w:rPr>
    </w:lvl>
  </w:abstractNum>
  <w:abstractNum w:abstractNumId="19">
    <w:nsid w:val="2AF36B54"/>
    <w:multiLevelType w:val="hybridMultilevel"/>
    <w:tmpl w:val="0C9AC394"/>
    <w:lvl w:ilvl="0" w:tplc="13D4FC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>
    <w:nsid w:val="2B1B5BF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>
    <w:nsid w:val="320D4C77"/>
    <w:multiLevelType w:val="hybridMultilevel"/>
    <w:tmpl w:val="030C41A4"/>
    <w:lvl w:ilvl="0" w:tplc="FFFFFFFF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2">
    <w:nsid w:val="3859655E"/>
    <w:multiLevelType w:val="hybridMultilevel"/>
    <w:tmpl w:val="3D0C7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105A87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399245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F26068"/>
    <w:multiLevelType w:val="multilevel"/>
    <w:tmpl w:val="819499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D326C38"/>
    <w:multiLevelType w:val="hybridMultilevel"/>
    <w:tmpl w:val="442823A2"/>
    <w:lvl w:ilvl="0" w:tplc="947CDA68">
      <w:start w:val="3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27">
    <w:nsid w:val="432F210A"/>
    <w:multiLevelType w:val="hybridMultilevel"/>
    <w:tmpl w:val="61741BDC"/>
    <w:lvl w:ilvl="0" w:tplc="AA6C67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7872CC"/>
    <w:multiLevelType w:val="hybridMultilevel"/>
    <w:tmpl w:val="771247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495F0F30"/>
    <w:multiLevelType w:val="hybridMultilevel"/>
    <w:tmpl w:val="4A24A044"/>
    <w:lvl w:ilvl="0" w:tplc="0DB097A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49812EC2"/>
    <w:multiLevelType w:val="multilevel"/>
    <w:tmpl w:val="D076D3F2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49B906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5976B5"/>
    <w:multiLevelType w:val="hybridMultilevel"/>
    <w:tmpl w:val="5A70004C"/>
    <w:lvl w:ilvl="0" w:tplc="7B889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4E5F6544"/>
    <w:multiLevelType w:val="hybridMultilevel"/>
    <w:tmpl w:val="38C2D046"/>
    <w:lvl w:ilvl="0" w:tplc="3C6A18FA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4">
    <w:nsid w:val="503E2FEC"/>
    <w:multiLevelType w:val="hybridMultilevel"/>
    <w:tmpl w:val="A9CEED18"/>
    <w:lvl w:ilvl="0" w:tplc="495EFD8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>
    <w:nsid w:val="562E5F5D"/>
    <w:multiLevelType w:val="multilevel"/>
    <w:tmpl w:val="438CC716"/>
    <w:lvl w:ilvl="0">
      <w:start w:val="1"/>
      <w:numFmt w:val="decimal"/>
      <w:lvlText w:val="%1"/>
      <w:lvlJc w:val="left"/>
      <w:pPr>
        <w:tabs>
          <w:tab w:val="num" w:pos="573"/>
        </w:tabs>
        <w:ind w:left="573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8"/>
        </w:tabs>
        <w:ind w:left="34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8"/>
        </w:tabs>
        <w:ind w:left="41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8"/>
        </w:tabs>
        <w:ind w:left="44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36">
    <w:nsid w:val="57CB5D8F"/>
    <w:multiLevelType w:val="hybridMultilevel"/>
    <w:tmpl w:val="07FE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306261"/>
    <w:multiLevelType w:val="singleLevel"/>
    <w:tmpl w:val="EB6ABED2"/>
    <w:lvl w:ilvl="0">
      <w:start w:val="1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38">
    <w:nsid w:val="5D7048CC"/>
    <w:multiLevelType w:val="hybridMultilevel"/>
    <w:tmpl w:val="0E6A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336D66"/>
    <w:multiLevelType w:val="hybridMultilevel"/>
    <w:tmpl w:val="431E3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5FCA0A1C"/>
    <w:multiLevelType w:val="multilevel"/>
    <w:tmpl w:val="22BA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356180B"/>
    <w:multiLevelType w:val="hybridMultilevel"/>
    <w:tmpl w:val="7B22240C"/>
    <w:lvl w:ilvl="0" w:tplc="7DA8390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86778A7"/>
    <w:multiLevelType w:val="hybridMultilevel"/>
    <w:tmpl w:val="CCAEB21A"/>
    <w:lvl w:ilvl="0" w:tplc="D6BC8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7B582E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45">
    <w:nsid w:val="6FF55878"/>
    <w:multiLevelType w:val="hybridMultilevel"/>
    <w:tmpl w:val="A13AA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A462AA"/>
    <w:multiLevelType w:val="hybridMultilevel"/>
    <w:tmpl w:val="CCAEB21A"/>
    <w:lvl w:ilvl="0" w:tplc="1C7E6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540F80"/>
    <w:multiLevelType w:val="hybridMultilevel"/>
    <w:tmpl w:val="C5C0D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87153E"/>
    <w:multiLevelType w:val="singleLevel"/>
    <w:tmpl w:val="BC7EB43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EB1BFF"/>
    <w:multiLevelType w:val="hybridMultilevel"/>
    <w:tmpl w:val="8D3A812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40"/>
  </w:num>
  <w:num w:numId="2">
    <w:abstractNumId w:val="19"/>
  </w:num>
  <w:num w:numId="3">
    <w:abstractNumId w:val="43"/>
  </w:num>
  <w:num w:numId="4">
    <w:abstractNumId w:val="33"/>
  </w:num>
  <w:num w:numId="5">
    <w:abstractNumId w:val="46"/>
  </w:num>
  <w:num w:numId="6">
    <w:abstractNumId w:val="22"/>
  </w:num>
  <w:num w:numId="7">
    <w:abstractNumId w:val="27"/>
  </w:num>
  <w:num w:numId="8">
    <w:abstractNumId w:val="45"/>
  </w:num>
  <w:num w:numId="9">
    <w:abstractNumId w:val="4"/>
  </w:num>
  <w:num w:numId="10">
    <w:abstractNumId w:val="47"/>
  </w:num>
  <w:num w:numId="11">
    <w:abstractNumId w:val="31"/>
  </w:num>
  <w:num w:numId="12">
    <w:abstractNumId w:val="6"/>
  </w:num>
  <w:num w:numId="13">
    <w:abstractNumId w:val="24"/>
  </w:num>
  <w:num w:numId="14">
    <w:abstractNumId w:val="5"/>
  </w:num>
  <w:num w:numId="15">
    <w:abstractNumId w:val="37"/>
  </w:num>
  <w:num w:numId="16">
    <w:abstractNumId w:val="26"/>
  </w:num>
  <w:num w:numId="17">
    <w:abstractNumId w:val="25"/>
  </w:num>
  <w:num w:numId="18">
    <w:abstractNumId w:val="21"/>
  </w:num>
  <w:num w:numId="19">
    <w:abstractNumId w:val="44"/>
  </w:num>
  <w:num w:numId="20">
    <w:abstractNumId w:val="42"/>
  </w:num>
  <w:num w:numId="21">
    <w:abstractNumId w:val="29"/>
  </w:num>
  <w:num w:numId="22">
    <w:abstractNumId w:val="10"/>
  </w:num>
  <w:num w:numId="23">
    <w:abstractNumId w:val="48"/>
  </w:num>
  <w:num w:numId="24">
    <w:abstractNumId w:val="38"/>
  </w:num>
  <w:num w:numId="25">
    <w:abstractNumId w:val="30"/>
  </w:num>
  <w:num w:numId="26">
    <w:abstractNumId w:val="7"/>
  </w:num>
  <w:num w:numId="27">
    <w:abstractNumId w:val="9"/>
  </w:num>
  <w:num w:numId="28">
    <w:abstractNumId w:val="41"/>
  </w:num>
  <w:num w:numId="29">
    <w:abstractNumId w:val="49"/>
  </w:num>
  <w:num w:numId="30">
    <w:abstractNumId w:val="14"/>
  </w:num>
  <w:num w:numId="31">
    <w:abstractNumId w:val="34"/>
  </w:num>
  <w:num w:numId="32">
    <w:abstractNumId w:val="11"/>
  </w:num>
  <w:num w:numId="33">
    <w:abstractNumId w:val="35"/>
  </w:num>
  <w:num w:numId="34">
    <w:abstractNumId w:val="13"/>
  </w:num>
  <w:num w:numId="35">
    <w:abstractNumId w:val="16"/>
  </w:num>
  <w:num w:numId="36">
    <w:abstractNumId w:val="1"/>
  </w:num>
  <w:num w:numId="37">
    <w:abstractNumId w:val="2"/>
  </w:num>
  <w:num w:numId="38">
    <w:abstractNumId w:val="3"/>
  </w:num>
  <w:num w:numId="39">
    <w:abstractNumId w:val="32"/>
  </w:num>
  <w:num w:numId="40">
    <w:abstractNumId w:val="8"/>
  </w:num>
  <w:num w:numId="41">
    <w:abstractNumId w:val="36"/>
  </w:num>
  <w:num w:numId="42">
    <w:abstractNumId w:val="28"/>
  </w:num>
  <w:num w:numId="43">
    <w:abstractNumId w:val="39"/>
  </w:num>
  <w:num w:numId="44">
    <w:abstractNumId w:val="20"/>
  </w:num>
  <w:num w:numId="45">
    <w:abstractNumId w:val="12"/>
  </w:num>
  <w:num w:numId="46">
    <w:abstractNumId w:val="23"/>
  </w:num>
  <w:num w:numId="47">
    <w:abstractNumId w:val="17"/>
  </w:num>
  <w:num w:numId="48">
    <w:abstractNumId w:val="18"/>
  </w:num>
  <w:num w:numId="49">
    <w:abstractNumId w:val="0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996"/>
    <w:rsid w:val="00007B4E"/>
    <w:rsid w:val="000118E3"/>
    <w:rsid w:val="00011954"/>
    <w:rsid w:val="00011FB9"/>
    <w:rsid w:val="00015AD0"/>
    <w:rsid w:val="000209DF"/>
    <w:rsid w:val="0002162C"/>
    <w:rsid w:val="000240B8"/>
    <w:rsid w:val="00024E61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0783"/>
    <w:rsid w:val="000A1597"/>
    <w:rsid w:val="000A2932"/>
    <w:rsid w:val="000A5A8F"/>
    <w:rsid w:val="000B0CD9"/>
    <w:rsid w:val="000B47E3"/>
    <w:rsid w:val="000B481C"/>
    <w:rsid w:val="000C0A5E"/>
    <w:rsid w:val="000D0D5E"/>
    <w:rsid w:val="000D19D4"/>
    <w:rsid w:val="000D5C7F"/>
    <w:rsid w:val="000E3181"/>
    <w:rsid w:val="000E3991"/>
    <w:rsid w:val="000E531E"/>
    <w:rsid w:val="000E53A9"/>
    <w:rsid w:val="000E5E03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35039"/>
    <w:rsid w:val="00143F46"/>
    <w:rsid w:val="00145302"/>
    <w:rsid w:val="0014685A"/>
    <w:rsid w:val="001545E1"/>
    <w:rsid w:val="0015632A"/>
    <w:rsid w:val="00157BD6"/>
    <w:rsid w:val="0016622E"/>
    <w:rsid w:val="00167233"/>
    <w:rsid w:val="001675A9"/>
    <w:rsid w:val="00170F69"/>
    <w:rsid w:val="001747E8"/>
    <w:rsid w:val="001747EE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2FFD"/>
    <w:rsid w:val="001A57B2"/>
    <w:rsid w:val="001B0C1B"/>
    <w:rsid w:val="001B1240"/>
    <w:rsid w:val="001B490A"/>
    <w:rsid w:val="001B579C"/>
    <w:rsid w:val="001B6A3B"/>
    <w:rsid w:val="001B6A94"/>
    <w:rsid w:val="001B71F0"/>
    <w:rsid w:val="001C1DEC"/>
    <w:rsid w:val="001C2DA5"/>
    <w:rsid w:val="001C3EE5"/>
    <w:rsid w:val="001D1979"/>
    <w:rsid w:val="001D20F5"/>
    <w:rsid w:val="001D240E"/>
    <w:rsid w:val="001D50FC"/>
    <w:rsid w:val="001E50E1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5365"/>
    <w:rsid w:val="002156CD"/>
    <w:rsid w:val="0021743F"/>
    <w:rsid w:val="0022222C"/>
    <w:rsid w:val="002270E2"/>
    <w:rsid w:val="00235EE3"/>
    <w:rsid w:val="00237923"/>
    <w:rsid w:val="00241CDF"/>
    <w:rsid w:val="00241D95"/>
    <w:rsid w:val="002459CE"/>
    <w:rsid w:val="00245D65"/>
    <w:rsid w:val="00250588"/>
    <w:rsid w:val="00254D51"/>
    <w:rsid w:val="00272E5D"/>
    <w:rsid w:val="00282353"/>
    <w:rsid w:val="00285499"/>
    <w:rsid w:val="00286D34"/>
    <w:rsid w:val="002A0621"/>
    <w:rsid w:val="002A190D"/>
    <w:rsid w:val="002A2342"/>
    <w:rsid w:val="002A459C"/>
    <w:rsid w:val="002A4B4D"/>
    <w:rsid w:val="002A7829"/>
    <w:rsid w:val="002A7E4E"/>
    <w:rsid w:val="002B097E"/>
    <w:rsid w:val="002B351F"/>
    <w:rsid w:val="002B530B"/>
    <w:rsid w:val="002C0774"/>
    <w:rsid w:val="002C2ACF"/>
    <w:rsid w:val="002D01AD"/>
    <w:rsid w:val="002D280A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2678E"/>
    <w:rsid w:val="00330981"/>
    <w:rsid w:val="003325C9"/>
    <w:rsid w:val="00333E93"/>
    <w:rsid w:val="0033750A"/>
    <w:rsid w:val="0034034D"/>
    <w:rsid w:val="003418F6"/>
    <w:rsid w:val="00351588"/>
    <w:rsid w:val="0035531D"/>
    <w:rsid w:val="00362108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979D6"/>
    <w:rsid w:val="003B125F"/>
    <w:rsid w:val="003B2DCC"/>
    <w:rsid w:val="003C18FC"/>
    <w:rsid w:val="003C3EBE"/>
    <w:rsid w:val="003C6923"/>
    <w:rsid w:val="003D2191"/>
    <w:rsid w:val="003D28BB"/>
    <w:rsid w:val="003E0BE5"/>
    <w:rsid w:val="003F749C"/>
    <w:rsid w:val="00400112"/>
    <w:rsid w:val="0040185F"/>
    <w:rsid w:val="00403776"/>
    <w:rsid w:val="0040471E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4592"/>
    <w:rsid w:val="00425E65"/>
    <w:rsid w:val="00425F95"/>
    <w:rsid w:val="00430163"/>
    <w:rsid w:val="00431470"/>
    <w:rsid w:val="00435590"/>
    <w:rsid w:val="004371E3"/>
    <w:rsid w:val="0043722F"/>
    <w:rsid w:val="00446E5A"/>
    <w:rsid w:val="00452CE6"/>
    <w:rsid w:val="0045321C"/>
    <w:rsid w:val="004726CF"/>
    <w:rsid w:val="00474D15"/>
    <w:rsid w:val="00481A0E"/>
    <w:rsid w:val="004824A5"/>
    <w:rsid w:val="00482E5D"/>
    <w:rsid w:val="00483D71"/>
    <w:rsid w:val="00484F16"/>
    <w:rsid w:val="0048697F"/>
    <w:rsid w:val="00487CD3"/>
    <w:rsid w:val="0049254C"/>
    <w:rsid w:val="0049613B"/>
    <w:rsid w:val="00497E03"/>
    <w:rsid w:val="004A0364"/>
    <w:rsid w:val="004A46E8"/>
    <w:rsid w:val="004A4D6C"/>
    <w:rsid w:val="004A512C"/>
    <w:rsid w:val="004B0519"/>
    <w:rsid w:val="004B19AB"/>
    <w:rsid w:val="004B479D"/>
    <w:rsid w:val="004B7707"/>
    <w:rsid w:val="004B7BC5"/>
    <w:rsid w:val="004C0888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0B34"/>
    <w:rsid w:val="004E3606"/>
    <w:rsid w:val="004E5D69"/>
    <w:rsid w:val="004E77D5"/>
    <w:rsid w:val="004F20D1"/>
    <w:rsid w:val="004F26FB"/>
    <w:rsid w:val="004F4615"/>
    <w:rsid w:val="004F640B"/>
    <w:rsid w:val="00500A3C"/>
    <w:rsid w:val="00503E50"/>
    <w:rsid w:val="005109C6"/>
    <w:rsid w:val="00510F9E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34B3"/>
    <w:rsid w:val="005A6D2D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078"/>
    <w:rsid w:val="006173EF"/>
    <w:rsid w:val="00620C26"/>
    <w:rsid w:val="00621C8F"/>
    <w:rsid w:val="0062724D"/>
    <w:rsid w:val="006324A0"/>
    <w:rsid w:val="0063334E"/>
    <w:rsid w:val="00633B53"/>
    <w:rsid w:val="00635ECB"/>
    <w:rsid w:val="00643802"/>
    <w:rsid w:val="00643EC5"/>
    <w:rsid w:val="00644234"/>
    <w:rsid w:val="00646545"/>
    <w:rsid w:val="00646FFF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46EE"/>
    <w:rsid w:val="006A7B87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E0D8B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8735B"/>
    <w:rsid w:val="00791825"/>
    <w:rsid w:val="00797B6D"/>
    <w:rsid w:val="007A0236"/>
    <w:rsid w:val="007A079E"/>
    <w:rsid w:val="007A11BF"/>
    <w:rsid w:val="007A1669"/>
    <w:rsid w:val="007A1F8A"/>
    <w:rsid w:val="007A2AD3"/>
    <w:rsid w:val="007A56C4"/>
    <w:rsid w:val="007A5CD7"/>
    <w:rsid w:val="007A72E6"/>
    <w:rsid w:val="007B5733"/>
    <w:rsid w:val="007C0C55"/>
    <w:rsid w:val="007C533B"/>
    <w:rsid w:val="007C7F1F"/>
    <w:rsid w:val="007D19BB"/>
    <w:rsid w:val="007D5EFA"/>
    <w:rsid w:val="007D747B"/>
    <w:rsid w:val="007D7E87"/>
    <w:rsid w:val="007E6D51"/>
    <w:rsid w:val="007F05F1"/>
    <w:rsid w:val="007F189F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F3D"/>
    <w:rsid w:val="0085031D"/>
    <w:rsid w:val="00850724"/>
    <w:rsid w:val="00851823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C586D"/>
    <w:rsid w:val="008D7164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F28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3745D"/>
    <w:rsid w:val="009412DC"/>
    <w:rsid w:val="00942543"/>
    <w:rsid w:val="00942F23"/>
    <w:rsid w:val="009448D0"/>
    <w:rsid w:val="00950B52"/>
    <w:rsid w:val="00950E44"/>
    <w:rsid w:val="009525F4"/>
    <w:rsid w:val="009558A4"/>
    <w:rsid w:val="00957DAA"/>
    <w:rsid w:val="00962A47"/>
    <w:rsid w:val="00964151"/>
    <w:rsid w:val="0096668E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1DC2"/>
    <w:rsid w:val="009C54E2"/>
    <w:rsid w:val="009C5FD2"/>
    <w:rsid w:val="009C6ABC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233A"/>
    <w:rsid w:val="00A65E4D"/>
    <w:rsid w:val="00A7216A"/>
    <w:rsid w:val="00A729F2"/>
    <w:rsid w:val="00A773C2"/>
    <w:rsid w:val="00A811DC"/>
    <w:rsid w:val="00A839B7"/>
    <w:rsid w:val="00A8548C"/>
    <w:rsid w:val="00A8559E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1783C"/>
    <w:rsid w:val="00B214ED"/>
    <w:rsid w:val="00B22E96"/>
    <w:rsid w:val="00B24120"/>
    <w:rsid w:val="00B241BC"/>
    <w:rsid w:val="00B31982"/>
    <w:rsid w:val="00B40B45"/>
    <w:rsid w:val="00B41A9B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395F"/>
    <w:rsid w:val="00B74FA7"/>
    <w:rsid w:val="00B7551B"/>
    <w:rsid w:val="00B76E35"/>
    <w:rsid w:val="00B77B57"/>
    <w:rsid w:val="00B806D8"/>
    <w:rsid w:val="00B8101D"/>
    <w:rsid w:val="00B836D0"/>
    <w:rsid w:val="00B83A0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012"/>
    <w:rsid w:val="00BC0DF0"/>
    <w:rsid w:val="00BD195F"/>
    <w:rsid w:val="00BD3F0A"/>
    <w:rsid w:val="00BD4687"/>
    <w:rsid w:val="00BE669D"/>
    <w:rsid w:val="00BF0748"/>
    <w:rsid w:val="00BF2003"/>
    <w:rsid w:val="00BF3709"/>
    <w:rsid w:val="00C05117"/>
    <w:rsid w:val="00C056E7"/>
    <w:rsid w:val="00C061F3"/>
    <w:rsid w:val="00C0787E"/>
    <w:rsid w:val="00C11947"/>
    <w:rsid w:val="00C1641C"/>
    <w:rsid w:val="00C16AE8"/>
    <w:rsid w:val="00C461CB"/>
    <w:rsid w:val="00C46715"/>
    <w:rsid w:val="00C46C5D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4574"/>
    <w:rsid w:val="00C96BD5"/>
    <w:rsid w:val="00CA103C"/>
    <w:rsid w:val="00CA25D3"/>
    <w:rsid w:val="00CA6FCD"/>
    <w:rsid w:val="00CB52E6"/>
    <w:rsid w:val="00CB5840"/>
    <w:rsid w:val="00CB5DF8"/>
    <w:rsid w:val="00CC4834"/>
    <w:rsid w:val="00CC505A"/>
    <w:rsid w:val="00CC6E80"/>
    <w:rsid w:val="00CD0745"/>
    <w:rsid w:val="00CD2686"/>
    <w:rsid w:val="00CD5B72"/>
    <w:rsid w:val="00CD5F4E"/>
    <w:rsid w:val="00CD7F7B"/>
    <w:rsid w:val="00CE0543"/>
    <w:rsid w:val="00CE16B0"/>
    <w:rsid w:val="00CE1908"/>
    <w:rsid w:val="00CF20B2"/>
    <w:rsid w:val="00CF504F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2C13"/>
    <w:rsid w:val="00D34435"/>
    <w:rsid w:val="00D4176E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935E7"/>
    <w:rsid w:val="00D94A1C"/>
    <w:rsid w:val="00D95792"/>
    <w:rsid w:val="00D95ED5"/>
    <w:rsid w:val="00D95F7D"/>
    <w:rsid w:val="00D974A9"/>
    <w:rsid w:val="00DA035B"/>
    <w:rsid w:val="00DA099B"/>
    <w:rsid w:val="00DA132D"/>
    <w:rsid w:val="00DA2B54"/>
    <w:rsid w:val="00DA4310"/>
    <w:rsid w:val="00DB466E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DF673C"/>
    <w:rsid w:val="00E03E17"/>
    <w:rsid w:val="00E15F2C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015"/>
    <w:rsid w:val="00E61D92"/>
    <w:rsid w:val="00E63836"/>
    <w:rsid w:val="00E70E0F"/>
    <w:rsid w:val="00E76753"/>
    <w:rsid w:val="00E76E22"/>
    <w:rsid w:val="00E8180F"/>
    <w:rsid w:val="00E850F4"/>
    <w:rsid w:val="00E86AFC"/>
    <w:rsid w:val="00E934EC"/>
    <w:rsid w:val="00EA05B7"/>
    <w:rsid w:val="00EA17FE"/>
    <w:rsid w:val="00EA4C5E"/>
    <w:rsid w:val="00EB269E"/>
    <w:rsid w:val="00EB3914"/>
    <w:rsid w:val="00EB589F"/>
    <w:rsid w:val="00EC09ED"/>
    <w:rsid w:val="00EC6249"/>
    <w:rsid w:val="00EC630C"/>
    <w:rsid w:val="00EC6EDC"/>
    <w:rsid w:val="00ED17AC"/>
    <w:rsid w:val="00ED1AF8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4737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00FC"/>
    <w:rsid w:val="00F5460D"/>
    <w:rsid w:val="00F55D83"/>
    <w:rsid w:val="00F56515"/>
    <w:rsid w:val="00F60DA9"/>
    <w:rsid w:val="00F63E87"/>
    <w:rsid w:val="00F705C7"/>
    <w:rsid w:val="00F720FF"/>
    <w:rsid w:val="00F74EBF"/>
    <w:rsid w:val="00F75897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B60"/>
    <w:rsid w:val="00FB5C38"/>
    <w:rsid w:val="00FC0FB8"/>
    <w:rsid w:val="00FC78A1"/>
    <w:rsid w:val="00FD1E48"/>
    <w:rsid w:val="00FD5AD9"/>
    <w:rsid w:val="00FE1B26"/>
    <w:rsid w:val="00FE38EA"/>
    <w:rsid w:val="00FE39B0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A662B-24AF-42F1-976A-E42B4BD2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AOZavidova</cp:lastModifiedBy>
  <cp:revision>41</cp:revision>
  <cp:lastPrinted>2015-04-20T13:55:00Z</cp:lastPrinted>
  <dcterms:created xsi:type="dcterms:W3CDTF">2014-01-15T07:40:00Z</dcterms:created>
  <dcterms:modified xsi:type="dcterms:W3CDTF">2015-04-20T13:55:00Z</dcterms:modified>
</cp:coreProperties>
</file>